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AB99044"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895ED" w14:textId="77777777" w:rsidR="00FA62F9" w:rsidRDefault="00FA62F9">
      <w:r>
        <w:separator/>
      </w:r>
    </w:p>
    <w:p w14:paraId="7D9C4DB5" w14:textId="77777777" w:rsidR="00FA62F9" w:rsidRDefault="00FA62F9"/>
  </w:endnote>
  <w:endnote w:type="continuationSeparator" w:id="0">
    <w:p w14:paraId="61C5A538" w14:textId="77777777" w:rsidR="00FA62F9" w:rsidRDefault="00FA62F9">
      <w:r>
        <w:continuationSeparator/>
      </w:r>
    </w:p>
    <w:p w14:paraId="76604103" w14:textId="77777777" w:rsidR="00FA62F9" w:rsidRDefault="00FA62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P????">
    <w:altName w:val="MS Mincho"/>
    <w:panose1 w:val="020B0604020202020204"/>
    <w:charset w:val="80"/>
    <w:family w:val="roman"/>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7FB53" w14:textId="77777777" w:rsidR="00FA62F9" w:rsidRDefault="00FA62F9">
      <w:r>
        <w:separator/>
      </w:r>
    </w:p>
    <w:p w14:paraId="54C158B2" w14:textId="77777777" w:rsidR="00FA62F9" w:rsidRDefault="00FA62F9"/>
  </w:footnote>
  <w:footnote w:type="continuationSeparator" w:id="0">
    <w:p w14:paraId="05CFA1B2" w14:textId="77777777" w:rsidR="00FA62F9" w:rsidRDefault="00FA62F9">
      <w:r>
        <w:continuationSeparator/>
      </w:r>
    </w:p>
    <w:p w14:paraId="097ADD4B" w14:textId="77777777" w:rsidR="00FA62F9" w:rsidRDefault="00FA62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FA62F9"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323DDA3D">
        <v:rect id="Rektangel 1"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" fillcolor="#44a436" stroked="f">
          <v:fill opacity="59110f"/>
          <o:lock v:ext="edit" aspectratio="t" verticies="t" text="t" shapetype="t"/>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342586020">
    <w:abstractNumId w:val="1"/>
  </w:num>
  <w:num w:numId="2" w16cid:durableId="1812475684">
    <w:abstractNumId w:val="2"/>
  </w:num>
  <w:num w:numId="3" w16cid:durableId="2079664988">
    <w:abstractNumId w:val="3"/>
  </w:num>
  <w:num w:numId="4" w16cid:durableId="644354852">
    <w:abstractNumId w:val="4"/>
  </w:num>
  <w:num w:numId="5" w16cid:durableId="237710394">
    <w:abstractNumId w:val="5"/>
  </w:num>
  <w:num w:numId="6" w16cid:durableId="1184981984">
    <w:abstractNumId w:val="6"/>
  </w:num>
  <w:num w:numId="7" w16cid:durableId="1199508612">
    <w:abstractNumId w:val="7"/>
  </w:num>
  <w:num w:numId="8" w16cid:durableId="1188638769">
    <w:abstractNumId w:val="8"/>
  </w:num>
  <w:num w:numId="9" w16cid:durableId="2057463994">
    <w:abstractNumId w:val="9"/>
  </w:num>
  <w:num w:numId="10" w16cid:durableId="1567911111">
    <w:abstractNumId w:val="10"/>
  </w:num>
  <w:num w:numId="11" w16cid:durableId="917055309">
    <w:abstractNumId w:val="11"/>
  </w:num>
  <w:num w:numId="12" w16cid:durableId="158467661">
    <w:abstractNumId w:val="12"/>
  </w:num>
  <w:num w:numId="13" w16cid:durableId="148638997">
    <w:abstractNumId w:val="13"/>
  </w:num>
  <w:num w:numId="14" w16cid:durableId="1914704451">
    <w:abstractNumId w:val="14"/>
  </w:num>
  <w:num w:numId="15" w16cid:durableId="1708873394">
    <w:abstractNumId w:val="15"/>
  </w:num>
  <w:num w:numId="16" w16cid:durableId="1693915928">
    <w:abstractNumId w:val="16"/>
  </w:num>
  <w:num w:numId="17" w16cid:durableId="869342022">
    <w:abstractNumId w:val="29"/>
  </w:num>
  <w:num w:numId="18" w16cid:durableId="10835396">
    <w:abstractNumId w:val="18"/>
  </w:num>
  <w:num w:numId="19" w16cid:durableId="1715304878">
    <w:abstractNumId w:val="37"/>
  </w:num>
  <w:num w:numId="20" w16cid:durableId="1411469267">
    <w:abstractNumId w:val="28"/>
  </w:num>
  <w:num w:numId="21" w16cid:durableId="1552116009">
    <w:abstractNumId w:val="17"/>
  </w:num>
  <w:num w:numId="22" w16cid:durableId="789976242">
    <w:abstractNumId w:val="25"/>
  </w:num>
  <w:num w:numId="23" w16cid:durableId="1207911327">
    <w:abstractNumId w:val="36"/>
  </w:num>
  <w:num w:numId="24" w16cid:durableId="1587106993">
    <w:abstractNumId w:val="24"/>
  </w:num>
  <w:num w:numId="25" w16cid:durableId="1092556453">
    <w:abstractNumId w:val="34"/>
  </w:num>
  <w:num w:numId="26" w16cid:durableId="1947805198">
    <w:abstractNumId w:val="23"/>
  </w:num>
  <w:num w:numId="27" w16cid:durableId="1783568650">
    <w:abstractNumId w:val="35"/>
  </w:num>
  <w:num w:numId="28" w16cid:durableId="1202674130">
    <w:abstractNumId w:val="30"/>
  </w:num>
  <w:num w:numId="29" w16cid:durableId="966856942">
    <w:abstractNumId w:val="1"/>
  </w:num>
  <w:num w:numId="30" w16cid:durableId="1586454704">
    <w:abstractNumId w:val="33"/>
  </w:num>
  <w:num w:numId="31" w16cid:durableId="608582982">
    <w:abstractNumId w:val="32"/>
  </w:num>
  <w:num w:numId="32" w16cid:durableId="987906202">
    <w:abstractNumId w:val="21"/>
  </w:num>
  <w:num w:numId="33" w16cid:durableId="209073820">
    <w:abstractNumId w:val="19"/>
  </w:num>
  <w:num w:numId="34" w16cid:durableId="1779593385">
    <w:abstractNumId w:val="31"/>
  </w:num>
  <w:num w:numId="35" w16cid:durableId="1204246141">
    <w:abstractNumId w:val="22"/>
  </w:num>
  <w:num w:numId="36" w16cid:durableId="95055948">
    <w:abstractNumId w:val="26"/>
  </w:num>
  <w:num w:numId="37" w16cid:durableId="21154396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4877349">
    <w:abstractNumId w:val="1"/>
  </w:num>
  <w:num w:numId="39" w16cid:durableId="1525286384">
    <w:abstractNumId w:val="27"/>
  </w:num>
  <w:num w:numId="40" w16cid:durableId="689768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2819"/>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D7637"/>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1E0"/>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235B"/>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3BF7"/>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71791"/>
    <w:rsid w:val="00C91BEA"/>
    <w:rsid w:val="00C9308B"/>
    <w:rsid w:val="00CC3B35"/>
    <w:rsid w:val="00CC3BD2"/>
    <w:rsid w:val="00CE7E90"/>
    <w:rsid w:val="00CF5E7F"/>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87CEB"/>
    <w:rsid w:val="00F92305"/>
    <w:rsid w:val="00F924DD"/>
    <w:rsid w:val="00FA62F9"/>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F0508D739E3C4297C30C2700E3D82B" ma:contentTypeVersion="20" ma:contentTypeDescription="Opprett et nytt dokument." ma:contentTypeScope="" ma:versionID="7b31f91173f0dc1ed57e2894d42ccef7">
  <xsd:schema xmlns:xsd="http://www.w3.org/2001/XMLSchema" xmlns:xs="http://www.w3.org/2001/XMLSchema" xmlns:p="http://schemas.microsoft.com/office/2006/metadata/properties" xmlns:ns2="f5e9be67-1329-4857-81ca-7302b865d03e" xmlns:ns3="8301abb5-073b-4b60-b28f-e8dc07288535" targetNamespace="http://schemas.microsoft.com/office/2006/metadata/properties" ma:root="true" ma:fieldsID="90183dc354924b712b7cb3b4c6d5c9b4" ns2:_="" ns3:_="">
    <xsd:import namespace="f5e9be67-1329-4857-81ca-7302b865d03e"/>
    <xsd:import namespace="8301abb5-073b-4b60-b28f-e8dc072885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9be67-1329-4857-81ca-7302b865d0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7eac96e0-9fab-45dd-9a76-47460f9a02e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1abb5-073b-4b60-b28f-e8dc0728853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d6d92747-53c8-463e-96c3-923fa79fe67f}" ma:internalName="TaxCatchAll" ma:showField="CatchAllData" ma:web="8301abb5-073b-4b60-b28f-e8dc072885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301abb5-073b-4b60-b28f-e8dc07288535" xsi:nil="true"/>
    <_Flow_SignoffStatus xmlns="f5e9be67-1329-4857-81ca-7302b865d03e" xsi:nil="true"/>
    <lcf76f155ced4ddcb4097134ff3c332f xmlns="f5e9be67-1329-4857-81ca-7302b865d0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D7D7BA-595B-406E-B612-0B0C86157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e9be67-1329-4857-81ca-7302b865d03e"/>
    <ds:schemaRef ds:uri="8301abb5-073b-4b60-b28f-e8dc072885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87A733BF-D018-4FCA-B077-A768F88AC918}">
  <ds:schemaRefs>
    <ds:schemaRef ds:uri="http://schemas.microsoft.com/sharepoint/v3/contenttype/forms"/>
  </ds:schemaRefs>
</ds:datastoreItem>
</file>

<file path=customXml/itemProps4.xml><?xml version="1.0" encoding="utf-8"?>
<ds:datastoreItem xmlns:ds="http://schemas.openxmlformats.org/officeDocument/2006/customXml" ds:itemID="{A6774BA8-6FF0-42A0-B4FF-BEDF30FFA053}">
  <ds:schemaRefs>
    <ds:schemaRef ds:uri="http://schemas.microsoft.com/office/2006/metadata/properties"/>
    <ds:schemaRef ds:uri="http://schemas.microsoft.com/office/infopath/2007/PartnerControls"/>
    <ds:schemaRef ds:uri="8301abb5-073b-4b60-b28f-e8dc07288535"/>
    <ds:schemaRef ds:uri="f5e9be67-1329-4857-81ca-7302b865d03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1454</Words>
  <Characters>7712</Characters>
  <Application>Microsoft Office Word</Application>
  <DocSecurity>0</DocSecurity>
  <Lines>64</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2026-05-05T06:29:00Z</dcterms:created>
  <dcterms:modified xsi:type="dcterms:W3CDTF">2026-05-06T11:51:00Z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0x01010085F0508D739E3C4297C30C2700E3D82B</vt:lpwstr>
  </property>
  <property fmtid="{D5CDD505-2E9C-101B-9397-08002B2CF9AE}" pid="3" name="MediaServiceImageTags">
    <vt:lpwstr/>
  </property>
</Properties>
</file>